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666734BE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495CFB">
        <w:rPr>
          <w:rFonts w:ascii="Arial" w:hAnsi="Arial" w:cs="Arial"/>
          <w:b/>
        </w:rPr>
        <w:t>5</w:t>
      </w:r>
      <w:r w:rsidR="00BE23EB" w:rsidRPr="00716986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495CFB">
        <w:rPr>
          <w:rFonts w:ascii="Arial" w:hAnsi="Arial" w:cs="Arial"/>
          <w:b/>
          <w:bCs/>
        </w:rPr>
        <w:t>10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5936ED53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495CFB">
        <w:rPr>
          <w:rFonts w:ascii="Arial" w:hAnsi="Arial" w:cs="Arial"/>
        </w:rPr>
        <w:t>5</w:t>
      </w:r>
      <w:r w:rsidR="00BE23EB" w:rsidRPr="00716986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495CFB">
        <w:rPr>
          <w:rFonts w:ascii="Arial" w:hAnsi="Arial" w:cs="Arial"/>
          <w:b/>
        </w:rPr>
        <w:t>10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463E8E0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0C45572E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5C3EAA98" w:rsidR="00D13747" w:rsidRPr="00716986" w:rsidRDefault="00495CFB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2</w:t>
            </w:r>
            <w:r w:rsidR="00716986">
              <w:rPr>
                <w:rFonts w:cs="Arial"/>
              </w:rPr>
              <w:t>.</w:t>
            </w:r>
            <w:r w:rsidR="00DE43A9">
              <w:rPr>
                <w:rFonts w:cs="Arial"/>
              </w:rPr>
              <w:t>4</w:t>
            </w:r>
            <w:r w:rsidR="00716986">
              <w:rPr>
                <w:rFonts w:cs="Arial"/>
              </w:rPr>
              <w:t>.S</w:t>
            </w:r>
            <w:r w:rsidR="004C2E1C">
              <w:rPr>
                <w:rFonts w:cs="Arial"/>
              </w:rPr>
              <w:t>en</w:t>
            </w:r>
            <w:proofErr w:type="gramStart"/>
            <w:r w:rsidR="00716986">
              <w:rPr>
                <w:rFonts w:cs="Arial"/>
              </w:rPr>
              <w:t>-[</w:t>
            </w:r>
            <w:proofErr w:type="gramEnd"/>
            <w:r w:rsidR="00716986">
              <w:rPr>
                <w:rFonts w:cs="Arial"/>
              </w:rPr>
              <w:t>Bitte fortlaufende Nummer eintragen]</w:t>
            </w:r>
          </w:p>
        </w:tc>
      </w:tr>
      <w:tr w:rsidR="006B74DA" w:rsidRPr="00716986" w14:paraId="1558EA11" w14:textId="77777777" w:rsidTr="463E8E0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463E8E0E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463E8E0E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463E8E0E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463E8E0E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09FAB69A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847129">
              <w:rPr>
                <w:rFonts w:cs="Arial"/>
                <w:i/>
                <w:color w:val="000000"/>
              </w:rPr>
              <w:t>10</w:t>
            </w:r>
            <w:r w:rsidRPr="00716986">
              <w:rPr>
                <w:rFonts w:cs="Arial"/>
                <w:i/>
                <w:color w:val="000000"/>
              </w:rPr>
              <w:t xml:space="preserve">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463E8E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463E8E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463E8E0E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463E8E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49E25FA4" w:rsidR="000F0516" w:rsidRPr="00716986" w:rsidRDefault="00847129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</w:t>
            </w:r>
            <w:r w:rsidR="0028218C">
              <w:rPr>
                <w:rFonts w:cs="Arial"/>
                <w:b/>
                <w:color w:val="000000"/>
              </w:rPr>
              <w:t>4</w:t>
            </w:r>
            <w:r w:rsidR="00BE23EB" w:rsidRPr="00716986">
              <w:rPr>
                <w:rFonts w:cs="Arial"/>
                <w:b/>
                <w:color w:val="000000"/>
              </w:rPr>
              <w:t>.S</w:t>
            </w:r>
            <w:r>
              <w:rPr>
                <w:rFonts w:cs="Arial"/>
                <w:b/>
                <w:color w:val="000000"/>
              </w:rPr>
              <w:t>en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28218C" w:rsidRPr="0028218C">
              <w:rPr>
                <w:rFonts w:cs="Arial"/>
                <w:b/>
                <w:color w:val="000000"/>
              </w:rPr>
              <w:t xml:space="preserve">Erfahrungen und </w:t>
            </w:r>
            <w:proofErr w:type="gramStart"/>
            <w:r w:rsidR="0028218C" w:rsidRPr="0028218C">
              <w:rPr>
                <w:rFonts w:cs="Arial"/>
                <w:b/>
                <w:color w:val="000000"/>
              </w:rPr>
              <w:t>Kenntnisse  in</w:t>
            </w:r>
            <w:proofErr w:type="gramEnd"/>
            <w:r w:rsidR="0028218C" w:rsidRPr="0028218C">
              <w:rPr>
                <w:rFonts w:cs="Arial"/>
                <w:b/>
                <w:color w:val="000000"/>
              </w:rPr>
              <w:t xml:space="preserve"> der Entwicklung von </w:t>
            </w:r>
            <w:proofErr w:type="gramStart"/>
            <w:r w:rsidR="0028218C" w:rsidRPr="0028218C">
              <w:rPr>
                <w:rFonts w:cs="Arial"/>
                <w:b/>
                <w:color w:val="000000"/>
              </w:rPr>
              <w:t>KI Projekten</w:t>
            </w:r>
            <w:proofErr w:type="gramEnd"/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463E8E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04870DC2" w:rsidR="00BE23EB" w:rsidRPr="00716986" w:rsidRDefault="00847129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</w:t>
            </w:r>
            <w:r w:rsidR="0028218C">
              <w:rPr>
                <w:rFonts w:cs="Arial"/>
                <w:b/>
                <w:color w:val="000000"/>
              </w:rPr>
              <w:t>4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BE23EB" w:rsidRPr="00716986">
              <w:rPr>
                <w:rFonts w:cs="Arial"/>
                <w:b/>
                <w:color w:val="000000"/>
              </w:rPr>
              <w:t>S</w:t>
            </w:r>
            <w:r>
              <w:rPr>
                <w:rFonts w:cs="Arial"/>
                <w:b/>
                <w:color w:val="000000"/>
              </w:rPr>
              <w:t>en</w:t>
            </w:r>
            <w:r w:rsidR="00BE23EB" w:rsidRPr="00716986">
              <w:rPr>
                <w:rFonts w:cs="Arial"/>
                <w:b/>
                <w:color w:val="000000"/>
              </w:rPr>
              <w:t xml:space="preserve">.3 </w:t>
            </w:r>
            <w:r w:rsidR="0028218C" w:rsidRPr="0028218C">
              <w:rPr>
                <w:rFonts w:cs="Arial"/>
                <w:b/>
                <w:color w:val="000000"/>
              </w:rPr>
              <w:t>Erfahrungen und Kenntnisse in der Entwicklung und Umsetzung von KI-Anwendungen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463E8E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4C278F70" w:rsidR="00BE23EB" w:rsidRPr="00716986" w:rsidRDefault="00847129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</w:t>
            </w:r>
            <w:r w:rsidR="0028218C">
              <w:rPr>
                <w:rFonts w:cs="Arial"/>
                <w:b/>
                <w:color w:val="000000"/>
              </w:rPr>
              <w:t>4</w:t>
            </w:r>
            <w:r w:rsidR="00EA188E" w:rsidRPr="00716986">
              <w:rPr>
                <w:rFonts w:cs="Arial"/>
                <w:b/>
                <w:color w:val="000000"/>
              </w:rPr>
              <w:t>.S</w:t>
            </w:r>
            <w:r>
              <w:rPr>
                <w:rFonts w:cs="Arial"/>
                <w:b/>
                <w:color w:val="000000"/>
              </w:rPr>
              <w:t>en</w:t>
            </w:r>
            <w:r w:rsidR="00EA188E" w:rsidRPr="00716986">
              <w:rPr>
                <w:rFonts w:cs="Arial"/>
                <w:b/>
                <w:color w:val="000000"/>
              </w:rPr>
              <w:t>.4</w:t>
            </w:r>
            <w:r w:rsidR="00BE23EB" w:rsidRPr="00716986">
              <w:rPr>
                <w:rFonts w:cs="Arial"/>
                <w:b/>
                <w:color w:val="000000"/>
              </w:rPr>
              <w:t xml:space="preserve"> </w:t>
            </w:r>
            <w:r w:rsidR="00EA188E" w:rsidRPr="00716986">
              <w:rPr>
                <w:rFonts w:cs="Arial"/>
                <w:b/>
                <w:color w:val="000000"/>
              </w:rPr>
              <w:t>Weitere erwünschte Fachkenntnisse</w:t>
            </w:r>
            <w:r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DB39" w14:textId="77777777" w:rsidR="00052B21" w:rsidRDefault="00052B21">
      <w:r>
        <w:separator/>
      </w:r>
    </w:p>
  </w:endnote>
  <w:endnote w:type="continuationSeparator" w:id="0">
    <w:p w14:paraId="466CB00A" w14:textId="77777777" w:rsidR="00052B21" w:rsidRDefault="0005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AB44" w14:textId="77777777" w:rsidR="00052B21" w:rsidRDefault="00052B21">
      <w:r>
        <w:separator/>
      </w:r>
    </w:p>
  </w:footnote>
  <w:footnote w:type="continuationSeparator" w:id="0">
    <w:p w14:paraId="77F0A61F" w14:textId="77777777" w:rsidR="00052B21" w:rsidRDefault="00052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4BED680D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</w:t>
          </w:r>
          <w:r w:rsidR="00DE43A9">
            <w:rPr>
              <w:rFonts w:ascii="Arial" w:hAnsi="Arial" w:cs="Arial"/>
              <w:sz w:val="22"/>
            </w:rPr>
            <w:t>4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DE43A9" w:rsidRPr="00DE43A9">
            <w:rPr>
              <w:rFonts w:ascii="Arial" w:hAnsi="Arial" w:cs="Arial"/>
              <w:sz w:val="22"/>
            </w:rPr>
            <w:t>KI-Entwickler / KI-Engineer</w:t>
          </w:r>
          <w:r w:rsidR="0028218C">
            <w:rPr>
              <w:rFonts w:ascii="Arial" w:hAnsi="Arial" w:cs="Arial"/>
              <w:sz w:val="22"/>
            </w:rPr>
            <w:t xml:space="preserve"> Senior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21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6764C"/>
    <w:rsid w:val="001703BE"/>
    <w:rsid w:val="00170C3F"/>
    <w:rsid w:val="001729DA"/>
    <w:rsid w:val="00173B06"/>
    <w:rsid w:val="0017402C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218C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11E2"/>
    <w:rsid w:val="00492709"/>
    <w:rsid w:val="004932BC"/>
    <w:rsid w:val="00495CFB"/>
    <w:rsid w:val="004B2A1A"/>
    <w:rsid w:val="004B74C6"/>
    <w:rsid w:val="004C1037"/>
    <w:rsid w:val="004C12E5"/>
    <w:rsid w:val="004C2E1C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4C51"/>
    <w:rsid w:val="0058595E"/>
    <w:rsid w:val="00585FFF"/>
    <w:rsid w:val="00591C07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14B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1FFC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47129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37BE9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DE43A9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463E8E0E"/>
    <w:rsid w:val="626DE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60E09CCF-D202-4274-A3C8-C631B84A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4.xml><?xml version="1.0" encoding="utf-8"?>
<ds:datastoreItem xmlns:ds="http://schemas.openxmlformats.org/officeDocument/2006/customXml" ds:itemID="{AD5E013E-C412-4618-B2FD-79FB73286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1c74058-d01a-4f60-aa01-8ec280a14d6f"/>
    <ds:schemaRef ds:uri="03d809e6-2801-4c6b-af24-6b3d9fee5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2105</Characters>
  <Application>Microsoft Office Word</Application>
  <DocSecurity>0</DocSecurity>
  <Lines>65</Lines>
  <Paragraphs>37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6</cp:revision>
  <dcterms:created xsi:type="dcterms:W3CDTF">2026-07-29T13:43:00Z</dcterms:created>
  <dcterms:modified xsi:type="dcterms:W3CDTF">2026-08-19T09:55:00Z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